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8"/>
        <w:gridCol w:w="827"/>
        <w:gridCol w:w="4070"/>
      </w:tblGrid>
      <w:tr w:rsidR="00DB5C21" w:rsidRPr="00DB5C21" w:rsidTr="00B809C8">
        <w:tc>
          <w:tcPr>
            <w:tcW w:w="4503" w:type="dxa"/>
          </w:tcPr>
          <w:p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CD930A" wp14:editId="008EA102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3177" w:rsidRPr="005316C8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CC3177" w:rsidRDefault="00CC3177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:rsidR="00CC3177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:rsidR="00CC3177" w:rsidRPr="00AB2AE1" w:rsidRDefault="00CC3177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:rsidR="00CC3177" w:rsidRPr="002C7FA2" w:rsidRDefault="00CC3177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3CD9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CC3177" w:rsidRPr="005316C8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CC3177" w:rsidRDefault="00CC3177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CC3177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CC3177" w:rsidRPr="00AB2AE1" w:rsidRDefault="00CC3177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CC3177" w:rsidRPr="002C7FA2" w:rsidRDefault="00CC3177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DB5C21">
              <w:rPr>
                <w:bCs/>
                <w:sz w:val="24"/>
                <w:szCs w:val="24"/>
                <w:lang w:eastAsia="en-US"/>
              </w:rPr>
              <w:t>Начальник Департамента по логистике и материально-техническому обеспечению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 xml:space="preserve">______________________Р.В. Солянин </w:t>
            </w:r>
          </w:p>
          <w:p w:rsidR="00DB5C21" w:rsidRPr="00DB5C21" w:rsidRDefault="00E433C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D765DE">
              <w:rPr>
                <w:sz w:val="24"/>
                <w:szCs w:val="24"/>
                <w:lang w:eastAsia="ar-SA"/>
              </w:rPr>
              <w:t>11</w:t>
            </w:r>
            <w:r>
              <w:rPr>
                <w:sz w:val="24"/>
                <w:szCs w:val="24"/>
                <w:lang w:eastAsia="ar-SA"/>
              </w:rPr>
              <w:t>»</w:t>
            </w:r>
            <w:r w:rsidR="00D765DE">
              <w:rPr>
                <w:sz w:val="24"/>
                <w:szCs w:val="24"/>
                <w:lang w:eastAsia="ar-SA"/>
              </w:rPr>
              <w:t xml:space="preserve"> октября </w:t>
            </w:r>
            <w:r>
              <w:rPr>
                <w:sz w:val="24"/>
                <w:szCs w:val="24"/>
                <w:lang w:eastAsia="ar-SA"/>
              </w:rPr>
              <w:t>2017</w:t>
            </w:r>
            <w:r w:rsidR="00DB5C21"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:rsidR="001E10E8" w:rsidRPr="0078643C" w:rsidRDefault="001E10E8" w:rsidP="001E10E8">
      <w:pPr>
        <w:jc w:val="center"/>
      </w:pPr>
    </w:p>
    <w:p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:rsidR="00697BEA" w:rsidRDefault="00697BEA" w:rsidP="00697BEA">
      <w:pPr>
        <w:pStyle w:val="a5"/>
        <w:jc w:val="center"/>
        <w:rPr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0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0"/>
    </w:p>
    <w:p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>ПАО «МРСК Центра» провод</w:t>
      </w:r>
      <w:r w:rsidR="000619CD">
        <w:t>и</w:t>
      </w:r>
      <w:r w:rsidRPr="0078643C">
        <w:t xml:space="preserve">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rPr>
          <w:bCs/>
        </w:rPr>
        <w:t>ПАО «МРСК Центра».</w:t>
      </w:r>
      <w:r w:rsidRPr="0078643C">
        <w:t xml:space="preserve"> </w:t>
      </w:r>
    </w:p>
    <w:p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>Проведение закупки осуществляется на основании Плана закупок ПАО «МРСК Центра» на 201</w:t>
      </w:r>
      <w:r w:rsidR="00D21970">
        <w:t>8</w:t>
      </w:r>
      <w:r w:rsidRPr="0078643C">
        <w:t xml:space="preserve"> год.</w:t>
      </w:r>
    </w:p>
    <w:p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>по наилучшей  цене</w:t>
      </w:r>
      <w:r w:rsidRPr="0078643C">
        <w:t xml:space="preserve">. </w:t>
      </w:r>
    </w:p>
    <w:p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</w:t>
      </w:r>
      <w:r w:rsidR="00D21970">
        <w:t>и</w:t>
      </w:r>
      <w:r>
        <w:t xml:space="preserve">: </w:t>
      </w:r>
      <w:r w:rsidR="000619CD">
        <w:t xml:space="preserve">филиалы </w:t>
      </w:r>
      <w:r>
        <w:t>ПАО «МРСК Центра»: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«Белгородэнерго»;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«Брянскэнерго»;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«Воронежэнерго»;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«Костромаэнерго»;</w:t>
      </w:r>
    </w:p>
    <w:p w:rsidR="008440F2" w:rsidRDefault="008440F2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«Курскэнерго»;</w:t>
      </w:r>
    </w:p>
    <w:p w:rsidR="00E433C1" w:rsidRDefault="00E433C1" w:rsidP="00B809C8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«Липецкэнерго»;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«Орелэнерго»;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«Смоленскэнерго»;</w:t>
      </w:r>
    </w:p>
    <w:p w:rsidR="00E433C1" w:rsidRDefault="00E433C1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«Тамбовэнерго»;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8440F2">
        <w:t>Тверьэнерго»;</w:t>
      </w:r>
    </w:p>
    <w:p w:rsidR="00D21970" w:rsidRDefault="008440F2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«Ярэнерго»</w:t>
      </w:r>
      <w:r w:rsidR="00D21970">
        <w:t>;</w:t>
      </w:r>
    </w:p>
    <w:p w:rsidR="00392D39" w:rsidRPr="0078643C" w:rsidRDefault="00392D39" w:rsidP="00392D39">
      <w:pPr>
        <w:pStyle w:val="a3"/>
        <w:spacing w:before="120" w:after="120"/>
        <w:ind w:left="1117"/>
        <w:jc w:val="both"/>
      </w:pPr>
    </w:p>
    <w:p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:rsidR="00392D39" w:rsidRDefault="00000BC9" w:rsidP="00E433C1">
      <w:pPr>
        <w:spacing w:before="120" w:after="120"/>
        <w:ind w:firstLine="397"/>
        <w:jc w:val="both"/>
      </w:pPr>
      <w:r w:rsidRPr="0078643C">
        <w:lastRenderedPageBreak/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 xml:space="preserve">филиалов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в объемах и сроках установленных данным ТЗ.</w:t>
      </w:r>
    </w:p>
    <w:p w:rsidR="00392D39" w:rsidRPr="0078643C" w:rsidRDefault="00392D39" w:rsidP="00000BC9">
      <w:pPr>
        <w:spacing w:before="120" w:after="120"/>
        <w:ind w:firstLine="397"/>
        <w:jc w:val="both"/>
      </w:pPr>
    </w:p>
    <w:p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>родукции должны быть включены все налоги, обязательные платежи, сборы, стоимость тары, стоимость доставки на склады Получателей, при необходимости  страхование груза.</w:t>
      </w:r>
    </w:p>
    <w:p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:rsidR="000330C9" w:rsidRDefault="001A287E" w:rsidP="000330C9">
      <w:pPr>
        <w:spacing w:before="120" w:after="120"/>
        <w:ind w:firstLine="397"/>
        <w:jc w:val="both"/>
      </w:pPr>
      <w:r w:rsidRPr="0078643C">
        <w:t xml:space="preserve">По результатам конкурсной процедуры между Поставщиком и филиалами ПАО </w:t>
      </w:r>
      <w:r w:rsidR="00D21970">
        <w:t>«</w:t>
      </w:r>
      <w:r w:rsidRPr="0078643C">
        <w:t>МРСК Центра</w:t>
      </w:r>
      <w:r w:rsidR="00D21970">
        <w:t>»</w:t>
      </w:r>
      <w:r w:rsidRPr="0078643C">
        <w:t xml:space="preserve"> заключается договор по единичным расценкам.</w:t>
      </w:r>
    </w:p>
    <w:p w:rsidR="00392D39" w:rsidRPr="0078643C" w:rsidRDefault="00392D39" w:rsidP="000330C9">
      <w:pPr>
        <w:spacing w:before="120" w:after="120"/>
        <w:ind w:firstLine="397"/>
        <w:jc w:val="both"/>
      </w:pPr>
    </w:p>
    <w:p w:rsidR="000330C9" w:rsidRDefault="00E433C1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>
        <w:rPr>
          <w:b/>
        </w:rPr>
        <w:t>У</w:t>
      </w:r>
      <w:r w:rsidR="00392D39">
        <w:rPr>
          <w:b/>
        </w:rPr>
        <w:t>словия оплаты</w:t>
      </w:r>
    </w:p>
    <w:p w:rsidR="00392D39" w:rsidRDefault="00392D39" w:rsidP="001A2637">
      <w:pPr>
        <w:spacing w:before="120" w:after="120"/>
        <w:ind w:firstLine="397"/>
        <w:jc w:val="both"/>
      </w:pPr>
      <w:r w:rsidRPr="00392D39">
        <w:t xml:space="preserve">Условия оплаты: безналичный расчет, оплата производится в течение 30 (тридцати) </w:t>
      </w:r>
      <w:r w:rsidR="00EE472D">
        <w:t>календарных</w:t>
      </w:r>
      <w:r w:rsidRPr="00392D39">
        <w:t xml:space="preserve"> дней с момента подписания сторонами Товарной накладной.</w:t>
      </w:r>
    </w:p>
    <w:p w:rsidR="00392D39" w:rsidRPr="00392D39" w:rsidRDefault="00392D39" w:rsidP="00392D39">
      <w:pPr>
        <w:spacing w:before="120" w:after="120"/>
        <w:jc w:val="both"/>
        <w:outlineLvl w:val="1"/>
      </w:pPr>
    </w:p>
    <w:p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</w:t>
      </w:r>
      <w:r w:rsidR="00D21970">
        <w:t>«</w:t>
      </w:r>
      <w:bookmarkStart w:id="1" w:name="_GoBack"/>
      <w:bookmarkEnd w:id="1"/>
      <w:r w:rsidR="009441EC" w:rsidRPr="009441EC">
        <w:t>МРСК Центра</w:t>
      </w:r>
      <w:r w:rsidR="00D21970">
        <w:t>»</w:t>
      </w:r>
      <w:r w:rsidRPr="009441EC">
        <w:t>.</w:t>
      </w:r>
    </w:p>
    <w:p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>Поставка производится на склады Получател</w:t>
      </w:r>
      <w:r w:rsidR="000619CD">
        <w:t>ей</w:t>
      </w:r>
      <w:r w:rsidRPr="009441EC">
        <w:t xml:space="preserve"> – филиалов ПАО </w:t>
      </w:r>
      <w:r w:rsidR="00D21970">
        <w:t>«</w:t>
      </w:r>
      <w:r w:rsidRPr="009441EC">
        <w:t>МРСК Центра</w:t>
      </w:r>
      <w:r w:rsidR="00D21970">
        <w:t>»</w:t>
      </w:r>
      <w:r w:rsidRPr="009441EC">
        <w:t xml:space="preserve">, согласно указанным в </w:t>
      </w:r>
      <w:r w:rsidR="009441EC">
        <w:t xml:space="preserve">таблице </w:t>
      </w:r>
      <w:r w:rsidR="00B809C8">
        <w:t>1</w:t>
      </w:r>
      <w:r w:rsidRPr="009441EC">
        <w:t xml:space="preserve"> адресам поставки.</w:t>
      </w:r>
    </w:p>
    <w:p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 xml:space="preserve">получении на склад Получателя проходит входной контроль, осуществляемый представителями Получателя </w:t>
      </w:r>
      <w:r w:rsidR="009B7A85">
        <w:t xml:space="preserve">- </w:t>
      </w:r>
      <w:r w:rsidRPr="009441EC">
        <w:t xml:space="preserve">филиала ПАО </w:t>
      </w:r>
      <w:r w:rsidR="00D21970">
        <w:t>«</w:t>
      </w:r>
      <w:r w:rsidRPr="009441EC">
        <w:t>МРСК Центра</w:t>
      </w:r>
      <w:r w:rsidR="00D21970">
        <w:t>»</w:t>
      </w:r>
      <w:r w:rsidRPr="009441EC">
        <w:t>. По результатам входного контроля Поставщик и Получатель составляют и подписывают Акт приема-передачи товара.</w:t>
      </w:r>
    </w:p>
    <w:p w:rsidR="009441EC" w:rsidRDefault="009441EC" w:rsidP="009441EC">
      <w:pPr>
        <w:spacing w:before="120" w:after="120"/>
        <w:ind w:firstLine="397"/>
        <w:jc w:val="right"/>
      </w:pPr>
      <w:r>
        <w:t xml:space="preserve">Таблица </w:t>
      </w:r>
      <w:r w:rsidR="00B809C8">
        <w:t>1</w:t>
      </w:r>
    </w:p>
    <w:p w:rsidR="009441EC" w:rsidRDefault="009441EC" w:rsidP="00D21970">
      <w:pPr>
        <w:spacing w:before="120" w:after="120"/>
        <w:ind w:firstLine="397"/>
        <w:jc w:val="center"/>
      </w:pPr>
      <w:r>
        <w:t>Адреса поставки</w:t>
      </w:r>
      <w:r w:rsidR="00A07A76">
        <w:t xml:space="preserve">: Центральные склады филиалов ПАО </w:t>
      </w:r>
      <w:r w:rsidR="00D21970">
        <w:t>«</w:t>
      </w:r>
      <w:r w:rsidR="00A07A76">
        <w:t>МРСК Центра</w:t>
      </w:r>
      <w:r w:rsidR="000619CD">
        <w:t>»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Филиал/Название подразделения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</w:tcPr>
          <w:p w:rsidR="00CC3177" w:rsidRPr="00FB6389" w:rsidRDefault="00CC3177" w:rsidP="00CC3177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Адрес поставки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Белгородэнерго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hideMark/>
          </w:tcPr>
          <w:p w:rsidR="00CC3177" w:rsidRPr="00FB6389" w:rsidRDefault="00CC3177" w:rsidP="00CC317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FB6389">
              <w:rPr>
                <w:rFonts w:eastAsia="Times New Roman"/>
                <w:b/>
                <w:bCs/>
                <w:sz w:val="22"/>
                <w:szCs w:val="22"/>
              </w:rPr>
              <w:t>Белгород. 5-й Заводской пер.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пер. 2-й карьерный 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Старооскольские электрические сети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309500, г. Старый Оскол, Комсомольский проспект, д.  75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Белгородский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308000, г. Белгород, ул. Энергетиков,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Губкинский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309210, г. Губкин, ул. Артема, д. 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Шебекинский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309294, г.Шебекино, ул. Харьковская, д. 78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Валуйский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309990, г. Валуйки, ул. Суржикова, 114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Алексеевский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309850, г. Алексеевка, пер. Острогожский, 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Яковлевский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309070, Яковлевский район, г. Строитель, ул. 2-я Заводкая, 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Новооскольский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309611, Новооскольский район,  п. Рудный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Корочанский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309220, с. Погореловка, пер. Красноармейский, 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Красногвардейский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309926, с. Засосна, ул. Воли,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Прохоровский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309000, п. Прохоровка, 1-й Советский переулок, 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Ракитянский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309310, п. Ракитное, ул. Коммунаров, 15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Волоконовский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309650, п. Волоконовка, ул. Маршала Жукова,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Чернянка, ул. Маринченко,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Грайворонский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309372, г. Грайворон, ул. Тарана, 1А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Краснояружский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309420, п. Красная Яруга, ул. Транспортная, 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Ивнянский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309111, п. Ивня, ул. Горовца, 63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Ровеньской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309560, п. Ровеньки, ул. Полевая, 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Вейделевский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309720, п. Вейделевка, ул. Октябрьская, 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309342, п.  Борисовка, ул. Ленина, 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309888, с. Сетище, ул. Солнечная,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Брянскэнерго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Брянск, пр-т Московский, 43 (Центральный склад)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Брасовский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 Локоть, ул. Полевая, д. 48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п.Глинищево, ул.Яшенина,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Выгоничский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п.Выгоничи, ул.Мира, д.34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Дубровский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п.Дубровка, ул.Олега Кошевого,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Дятьковский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г.Дятьково, ул.Красной Розы, д.96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Жирятинский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п.Жирятино, ул.Новая, д.21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Жуковский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г.Жуковка, пер.Сосновый,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Карачевский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г.Карачев, ул.Урицкого, 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Клетнянский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п.Клетня, пер.Зелённый,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Комарический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г.Комаричи, ул.Строителей,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Навлинский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г.Навля, ул.Мичурина,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Рогнединский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п.Рогнедино, ул.Калинина, д.58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г.Севск, ул.Тургенева, д.35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Суземский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г.Суземка, ул.Брянская, д. 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Гордеевский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с.Гордеевка, пер.Великоборский,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Злынковский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п.Злынка, ул.К.Маркса,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Климовский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п.Климово, ул.Полевая, д.37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Клинцовский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г.Клинцы, ул.Московская, д.112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Красногорский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п.Красная Гора, ул.Мелиаративная,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Мглинский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обл., г.Мглин, ул.Ворошилова, д.41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Новозыбковский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г.Новозыбков, ул.Чапаева,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Погарский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г.Погар , ул.Полевая,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Почепский РЭС 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г.Почеп, ул.Брянская, д.104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Стародубский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243240 Брянская область, г. Стародуб, ул. Ленина, 193 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Суражский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г.Сураж, ул.Белорусская,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Трубчевский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г.Трубчевск, ул.Полевая, д.22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Унечский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Брянская область, г.Унеча, ул.Мира, д.1б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Воронежэнерго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Воронеж, ул 9 Января, 205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Аннинский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396250, Воронежская обл., п.г.т. Анна, ул Красноармейская,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397150, Воронежская обл., Борисоглебский р-он, с.Чигорак  ул.Цетральная,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Грибановский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397200, Воронежская обл., п.г.т. Грибановка, пер.Шолохова,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Новохоперский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397400, Воронежская обл., г.Новохоперск,  ул.Тимирязева,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Поворинский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397340, Воронежская обл., Поворинский р-он, с.Пески, ул. Пролетарская,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Таловский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397470,  Воронежская обл., Таловский р-он, п.Васильевка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Терновский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397110, Воронежская обл, г. Терновка,  ул. Октябрьская, д.86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Эртильский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397000,  Воронежская обл, г.Эртиль, ул.Энгельса, д.36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Калачеевский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397605, Воронежская обл., г.Калач, п.Пригородный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Богучарский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396750, Воронежская обл., г.Богучар,ул. Кирова, д.76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Бутурлиновкий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397520, Воронежская обл., г.Бутурлиновка,  ул. Беговая,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Воробьевский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397573, Воронежская обл.,с.Воробьёвка, ул. Чкалова, д.53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В.Мамонский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396460, Воронежская обл.,с.В.Мамон, ул. Строительная, д.19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396430, Воронежская обл., г.Павловск, ул. Донская, д. 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Петропавловский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397670, Воронежская обл., с.Петропавловка, ул. Восточная, д.21а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Лискинский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397908, Воронежская обл., г.Лиски ул.40 лет Октября, д.85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Бобровский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397720, Воронежская обл., г.Бобров,пер.Энергетиков,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Острогожский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396854, Воронежская обл., г.Острогожск, ул 50 лет Октября, д.184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Россошанский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396650, Воронежская обл. г.Россошь, пер. Краснознаменный,  д.1д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396510, Воронежская обл. п.г.т. Каменка, ул.Советская, д.45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Ольховатский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396641, Воронежская обл., Ольховатский р-н, РП Ольховатка, ул.Тимошенко,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Кантемировский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396630, Воронежская обл., РП Кантемировка, ул.Шевченко, д.162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Подгоренский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396560,  Воронежская обл. п.г.т.Подгоренский, ул.Северная,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Верхнехавский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396110, Воронежская обл., Верхнехавский р-он, с.В.Хава, пер.Энергетиков,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Каширский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396350, Воронежская обл., Каширский район, с.Каширское, ул.Пролетарская, д.44в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Нижнедевицкий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396870, Воронежская обл., Нижнедевицкий район, с.Н.Девицк, ул.Почтовая,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Новоусманский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396310, Воронежская обл., Новоусманский район, с.Н.Усмань, ул.Промышленная, д.19а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396140, Воронежская обл., Панинский район, п.Панино, ул.Первомайская, д.79А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396020, Воронежская обл., Рамонский район, п.г.т. Рамонь, ул.Фучика,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Репьёвский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386385, Воронежская обл., Репьевский район, с.Краснолипье, ул. Ленина, д.10а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Семилукский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396910, Воронежская обл., Семилукский район, ул.Ленина, д.24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Хохольский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396840, Воронежская обл., Хохольский район, р.п. Хохольский, пер.Есенина,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Воронежский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394026, г.Воронеж, ул. 9 Января, д.205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Костромаэнерго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г.Кострома, ул. Катушечная 157, центральный склад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г.Кострома, ул.Катушечная, д.157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Костромской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г.Кострома, ул. Катушечная, д.157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Волгореченский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г.Волгореченск, ул. Промышленная,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Красносельский р-н, пос. Красное-на Волге, ул. Подстанция,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Нерехтский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г.Нерехта, ул.Энергетиков,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Островский р-н, пос.Островское, ул.Заовражная,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Судиславский р-н, п.Судиславль, ул.Садовая,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Сусанинский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Сусанинский р-н, пос.Сусанино, д.Зогзино, ул.Электросетей,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Галичский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г.Галич, ул.Энергетиков,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Буйский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г.Буй, ул.10 Годовщины Октября, д.1Б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Солигалический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Солигаличский р-н, г.Солигалич, ул.Энергетиков,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Чухломской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Чухломской р-н, г.Чухлома, пер.Свободы,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Нейский р-н, г. Нея, ул.Энергетиков, д.11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Антроповский р-н, пос.Антропово, ул.Советская,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 р-н, г.Мантурово, ул.Костромская, д.34Б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Межевской р-н, с.Георгиевское, ул.Октябрьская,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Кологривский р-н, г.Кологрив, ул.Энергетиков,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Парфеньевский р-н, с.Парфеньево, ул.Кирпичная,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Макарьевский р-н, г. Макарьев, ул.Дорожная,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Кадыйский р-н, г.Кадый,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г.Шарья, ул.Адмирала Виноградова,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Павинский р-н, с.Павино, ул.Больничная,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Пыщугский р-н, с.Пыщуг, ул.Первомайская, д.57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Рождественский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Шарьинский р-н, д.Козиониха, Подстанция 110, д.75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Вохомский р-н, п.Вохма, ул.Советская,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Поназыревский р-н, п.Поназырево, ул.Энергетиков,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р-н, с.Боговарово, ул.Победы, д.16А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Курскэнерго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Курская обл Курский р-н пос. Ворошнево. Центральные склады филиала Курскэнерго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Курский р-он, п.Ворошнево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Беседенский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305501, Курская область, Курский р-он, с.Беседино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Золотухинский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306020, Курская область, Золотухинский р-он, п.Золотухино, ул.Электрическая,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Медвенский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305070, Курская область, Медвенский р-он, п.Медвенка, ул.К.Маркса, д.60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Октябрьский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307200, Курская область, Октябрьский р-он, с.Прямицыно, ул.Новогодняя, д.2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Поныровский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306000, Курская область, Поныровский р-он, п.Поныри, ул. Сапунова,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Дмитриевский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307500, г.Дмитриев, ул.Фосфоритная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Фатежский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 307100, г.Фатеж, ул.Майская, д.24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Хомутовский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307540,  п.Хомутовка, ул.Советская, д.29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Железногорский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307177, Курская область, г.Железногорск, ПС-110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307910, Курская область, сл.Белая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Суджанский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307800, Курская область, г.Суджа, ул.Луговая,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Б.Солдатский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307830, Курская область, п.Б.Солдатское, ул.Советская, д.195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Солнцевский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306120, Курская область, п.Солнцево, Солнцевский р-он, с Никольское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Пристенский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306200, Курская область, п.Пристень, ул.Торговая,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Обоянский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306230, Курская область, г.Обоянь, ул.Ленина, д.114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Льговский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307752,  г.Льгов, ул.Красная, д.104-а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307370,  г.Рыльск,  ул.Ворошилова, д.49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Глушковский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330450, п.Глушково,  ул.Набережная, д.275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Конышевский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307620, п.Конышевка,  ул.Татаринова, д.54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Кореневский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307410, п.Коренево,  ул.Красноармейская, д.62а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Курчатовский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307220, Курчатовский р-он,  п.Иванино.ул.Механизаторов,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Горшеченский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306800, Курская область,  п.Горшечное,  ул.Октябрьская, д.65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Мантуровский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307000,  Курская область, п.Мантурово, ул.Маяковского, д.26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Советский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306600, Курская область, п.Кшень, ул.Курская, 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Тимский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307060,  Курская область, п.Тим, с.Базоровка, 1-е Выгорное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Косторенский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Курская область, Касторенский р-он, п.Новокасторное, ул.Чайковского,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Черемисиновский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306440, Курская область, п.Черемисиново, ул. 8-е Марта,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Щигровский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306530,  Курская область, г.Шигры, ул.Лазарева,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Центральный район электрических сетей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Курская область, г. Курск, ул. Энгельса 171В (ул. Заводская)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Липецкэнерго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Липецкая область, с.Подгорное, ПС 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«</w:t>
            </w: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Правобережная</w:t>
            </w:r>
            <w:r w:rsidR="00D2197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»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Липецкий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398024, Липецкая область, Липецкий район, г.Липецк, ул.Механизаторов, д.16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Грязинский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399057, Липецкая область, Грязинский район, г.Грязи, ул.Песковатская,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Хлевенский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399260, Липецкая область, Хлевенский район, с.Хлевное,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399140, Липецкая область, Добровский район, ул.Советская, д.58а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Усманский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399370, Липецкая область, Усманский район, г.Усмань, Левый берег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Добринский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399430, Липецкая область, Добринский район, ул.Профсоюзная,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Долгоруковский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399510, Липецкая область, Долгоруковский район, д.Ивановка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Становлянский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399710, Липецкая область, Становлянский район, с.Становое, ул.Советская,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Измалковский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399000, Липецкая область, Измалковский район, с.Измалково, пер.Транспортный,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Тербунский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399554, Липецкая область, Тербунский район, с.Тербуны, ул.Энергетиков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Воловский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399580, Липецкая область, Воловский район, с.Волово, ул.Советская,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Задонский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399201, Липецкая область, Задонский район, д.Малое Панарино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399770, Липецкая область, Елецкий район, г.Елец, ул.Пушкина,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Лебедянский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399610, Липецкая область, Лебедянский район, г.Лебедянь, ул.Мира, д.45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399670, Липецкая область, Краснинский район, с.Красное, ул.Победы,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Лев-Толстовский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399870, Липецкая область, Лев Толстовский район, пгт Лев Толстой, ул.Левашова, д.116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399850, Липецкая область, Данковский район, г.Данков, ул.Коммунальная,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Чаплыгинский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399940, Липецкая область, Чаплыгинский район, с.Кривополянье, ул.Черешнева,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Орелэнерго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Центр склад г. Орел, ул. Высоковольтная 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Орловский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302008, г.Орёл, ул.Высоковольтная, д.9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Глазуновский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303340, Орловская область, п.Глазуновка, ул.Привокзальная, д.6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Дмитровский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303240, Орловская область, г.Дмитровск, ул.Советская, д.143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Свердловский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303320, Орловская область, п.Змиевка, ул.Кирова, д.77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Кромский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303200, Орловская область, п.Кромы, пер.Козина, д.23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Малоархангельский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303370, Орловская область, г.Малоархангельск, Красная пл.,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Урицкий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303900, Орловская область, п.Нарышкино, пер.Промышленный,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303910, Орловская область, с.Сосково, пер.Лесной,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Троснянский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303220, Орловская область, п.Тросна, ул.Советская,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Хотынецкий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303930, Орловская область, п.Хотынец, ул.Промышленная,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Шаблыкинский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303260, Орловская область, п.Шаблыкино, ул.50 лет Октября,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Мценский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303032, Орловская область, г.Мценск, ул.Автомагистральная,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Залегощенский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303560, Орловская область, п.Залегощь, ул.Маринченко, д.4а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303340, Орловская область, г.Болхов, ул.Нагина,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Новосильский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303500, Орловская область, г.Новосиль, ул.348 Стрелковой дивизии, д.3д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Знаменский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303100, Орловская область, Знаменский р-н, с.Знаменское, пер.Больничный, д.4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Корсаковский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303580, Орловская область, Корсаковский р-н, с.Корсаково, ул.Мира, д.51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Ливенский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303851, Орловская область, г.Ливны, ул.Энергетиков,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Верховский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303610, Орловская область, п.Верховье, ул.Ленина,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Должанский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303760, Орловская область, п.Долгое, ул.Свердлова, д.38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Краснозоренский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303650, Орловская область, п.Красная Заря, ул.Гагарина, д.54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Новодеревеньковский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303620, Орловская область, п.Хомутово, ул.Энергетиков,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Покровский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303170, Орловская область, п.Покровское, ул.Ленина, д.69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Колпнянский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303411, Орловская область, п.Колпны, 1-й Заводской пер., д.22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Смоленскэнерго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Смоленск, Центральный склад, ул.Индустриальная, 5.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ГРЭС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214020, г.Смоленск, ул.Шевченко, д.77а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Смоленский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214020, г.Смоленск, ул.Попова,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216100, Смоленская область, пгт.Красный, ул.Ленина, д.28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Велижский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216290, Смоленская область, г.Велиж,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Руднянский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216790, Смоленская область, г.Рудня, ул.Энергетиков, 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Демидовский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216240, Смоленская область, г.Демидов, ул.Хренова,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Кардымовский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215850, Смоленская область, пгт.Кардымово, ул.Марьинская, д.3в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Вяземский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215100, Смоленская область, г.Вязьма, ул.Крондштадская, д.113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Гагаринский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215010, Смоленская область, г.Гагарин, ул.Первомайская, д.14а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Сычевский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215280, Смоленская область, г.Сычёвка, ул.Б.Советская, д.32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Новодугинский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215240, Смоленская область, пгт.Новодугино, ул.Энергетиков,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Угранский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215430, Смоленская область, пгт.Угра, ул.Ленина,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Темкинский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215350, Смоленская область, ст.Темкино, ул.Энергетиков, д.10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Сафоновский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215700, Смоленская область, г.Сафоново, ул.Районная подстанция, д.1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Дорогобужский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215720, Смоленская область, г.Дорогобуж, ул.Урицкого, д.35а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Холм-Жирковский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215650, Смоленская область, пгт.Холм-Жирки, ул.Садовая, д.67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Ельнинский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216330, Смоленская область, г.Ельня, ул.Дорогбужский Большак,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Ярцевский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215806 г. Ярцево, ул. М.Горького,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Духовщинский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216200, Смоленская область, г.Духовщина, ул.Горького, д.2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Глинковский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216320, Смоленская область, ст.Глинка, ул.Мира,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Рославльский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216500, Смоленская область, г.Рославль, ул.Энергетиков, д.18а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Монастырщинский 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216130, Смоленская область, пгт.Монастырщина, ул.1-ая Северная,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Починковский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216450, Смоленская область, г.Починок, пер.Терешковой, д.19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Хиславичский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216620, Смоленская область, пгт.Хиславичи, ул.Энергетиков, д.5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Шумячский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216410, Смоленская область, пгт.Шумячи, ул.Пионерская,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Ершичский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216580, Смоленская область, ст.Ершичи, Подстанция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Тамбовэнерго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Тамбов, ул.Авиационная, д.149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Тамбовский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392028, г. Тамбов. ул. Авиационная, 149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Сампурский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393450, Тамбовская область, с.Сампур, ул.Самородова, д.73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Рассказовский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393250, Тамбовская область, г. Рассказово, ул.Советская, д.106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Мичуринский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393741, Тамбовская область, Мичуринский р-н, п.Зелёный гай, Подстанция 220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Петровский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393070, Тамбовская область, с.Петровское, ул.Кооперативная, д.60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Северный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393700, Тамбовская область, р.п. Первомайский, ул.Восточная, д.58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Кирсановский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393360, Тамбовская область, г.Кирсанов, Моршанский тракт, д.53а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Инжавинский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393313, Тамбовская область, р.п. Инжавино, ул.Станционная,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393160, Тамбовская область, п.Садовый, ул.Барская,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Жердевский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393671, Тамбовская область, г.Жердевка, пер.Серова, д.12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393601, Тамбовская область, р.п. Мордово, Ленинский проспект, д.177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Токарёвский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393550, Тамбовская область, р.п. Токарёвка, ул.Свободы, д.3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lastRenderedPageBreak/>
              <w:t>Уваровский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393460, Тамбовская область, г.Уварово, ул.Заводская, д.93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Ржаксинский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393520, Тамбовская область, р.п. Ржакса, ул.Строительная, д.50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Моршанский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393950, Тамбовская область, Моршанский район, с. Устье, пер. Энергетиков. 2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Сосновский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393840, Тамбовская область, р.п.Сосновка, пер.Энергетиков,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Пичаевский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393970, Тамбовская область, с. Пичаево, ул.Энергетиков,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Тверьэнерго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г. Тверь, ул. Димитрова 66, площадка №5 ЦС филиала Тверьэнерго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Конаковский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171255, г.Конаково, ул.Васильковского, д.4    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Калининский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170015, г. Тверь, ул.Димитрова, д.66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Лихославский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171210, г.Лихославль, ул.Лихославльская, д.14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Рамешковский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171400, п.Рамешки, ул.Советская, д.63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Ржевский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172380, г. Ржев, ул.Волжская, д.1.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Зубцовский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172332, г.Зубцов, ул.Электропродстанции, д.1 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Старицкий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171360 г.Старица, ул.Станционная, д.4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Оленинский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172400, п.Оленино, ул.Гагарина, д.59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Кувшиновский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172110, г.Кувшиново, ул.Экономическая, д.13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Осташковский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172750, г.Осташков, Пеновское ш-се, Высоковольтная ПС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Пеновский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172770, п.Пено,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Селижаровский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172200, п.Селижарово, ул.Завокзальная,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Вышневолоцкий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171115, г.Вышний Волочек, пос.Приозерный, ул. Строителей, д.3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Фировский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172720, Тверская область, Фировский район, ул. Подстанция,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Удомельский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171841, Тверская область, г.Удомля, ул.Энергетиков, д.26,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Бологовский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Тверская область, г.Бологое, ул.Горская, д.98,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Спировский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171170, Тверская область, пос.Спирово, ул. Пушкина, д.84, база РРЭС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Кимрский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171506, г.Кимры, ул.Пушкина,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Торжокский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172009, г. Торжок , Ленинградское ш. д.52 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Кашинский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171640, г.Кашин, наб.Ушакова, д.16а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Калязинский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171537, г.Калязин, ул.Коминтерна, д.21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Кесовогорский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171470, п. Кесова Гора, ул.Советская, д.81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Бежецкий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171982, г.Бежецк, ул.Тверская, д.34а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Весьегонский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171720, г.Весьегонск, ул.Южная,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Краснохолмский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171660, г.Красный Холм, пл.К.Маркса, д.16/2    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Лесной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171890, с.Лесное, пер.Энергетиков, д.1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Максатихинский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171900, п.Максатиха, ул.Зеленая, д.б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Молоковский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171680, п.Молокова, ул.Красноармейская, д.2а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Сандовский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171750, п.Сандово, ул.Заводская, д.8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Сонковский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171450, п.Сонково, ул.Лесозавод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Андреапольский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172800, г.Андреаполь, ул.Энергетиков,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Бельский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172530, г.Белый, ул.Октябрьская, д.110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Жарковский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172460, п.Жарковский, ул.Строителей,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Западнодвинский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172610, г.Западная Двина, ул.Пригородный,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Нелидовский РЭС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г.Нелидово, ул.Шахтерская, д11/13 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Торопецкий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г.Торопец, пер.Холмский,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CC3177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Ярэнерго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C3177" w:rsidRPr="00CC3177" w:rsidRDefault="00CC3177" w:rsidP="00CC3177">
            <w:pP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C3177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Даниловский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152070, Ярославская область, Даниловский р-н, г.Данилов, ул.Дорожная,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Некрасовский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152260, Ярославская область, Некрасовский р-н, пос.Некрасовское, ул.Энергетиков, д.18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Первомайский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152430, Ярославская область, Первомайский р-н, пос.Пречистое, ул.Энергетиков, д.15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Тутаевский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152300, Ярославская область, Тутаевский р-н, г.Тутаев, ул.Привокзальная, д.7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Ярославский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150002, г.Ярославль, ул.Стачек, д.60а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Любимский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152470, Ярославская область, Любимский р-н, г.Любим, ул.Московская, д.1а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Городской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152153, Ярославская область, г.Ростов, Советская площадь, д.17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Ростовский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152150, Ярославская область, г.Ростов, ул.Сосновая, д.20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Борисоглебский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152170, Ярославская область, Ростовский район, п.Борисоглебский, ул. Комсомольская, д.31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Переславский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152024, Ярославская область, г.Переславль-Залесский, ул.Московская, д.120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Угличский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152612, Ярославская область, г.Углич, Промкомбинатовский проезд, д.1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Гаврилов-Ямский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152240, Ярославская область, г.Гаврилов-Ям, ул.Клубная, д.68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Рыбинский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152908, г. Рыбинск, ул.Попова, д.8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Пошехонский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152850, г.Пошехонье, ул.Рыбинская, д.49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Большесельский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152360, с.Большое Село, ул.Усыскина, д.25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Некоузский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152730, с.Новый Некоуз, ул.Советская, д.3а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Мышкинский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152830, г.Мышкин, ул.Энергетиков, д.5а</w:t>
            </w:r>
          </w:p>
        </w:tc>
      </w:tr>
      <w:tr w:rsidR="00CC3177" w:rsidRPr="00CC3177" w:rsidTr="00CC317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Брейтовский РЭС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177" w:rsidRPr="00CC3177" w:rsidRDefault="00CC3177" w:rsidP="00CC3177">
            <w:pPr>
              <w:rPr>
                <w:rFonts w:eastAsia="Times New Roman"/>
                <w:color w:val="3C3E40"/>
                <w:sz w:val="22"/>
                <w:szCs w:val="22"/>
              </w:rPr>
            </w:pPr>
            <w:r w:rsidRPr="00CC3177">
              <w:rPr>
                <w:rFonts w:eastAsia="Times New Roman"/>
                <w:color w:val="3C3E40"/>
                <w:sz w:val="22"/>
                <w:szCs w:val="22"/>
              </w:rPr>
              <w:t>152760, с.Брейтово, ул.Гагарина, д.2</w:t>
            </w:r>
          </w:p>
        </w:tc>
      </w:tr>
    </w:tbl>
    <w:p w:rsidR="00CC3177" w:rsidRDefault="00CC3177" w:rsidP="009441EC">
      <w:pPr>
        <w:spacing w:before="120" w:after="120"/>
        <w:ind w:firstLine="397"/>
      </w:pPr>
    </w:p>
    <w:p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t>Гарантийные обязательства</w:t>
      </w:r>
    </w:p>
    <w:p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:rsidR="00000BC9" w:rsidRDefault="00000BC9" w:rsidP="00000BC9">
      <w:pPr>
        <w:spacing w:before="120" w:after="120"/>
        <w:ind w:firstLine="360"/>
        <w:jc w:val="both"/>
        <w:outlineLvl w:val="1"/>
      </w:pPr>
      <w:bookmarkStart w:id="2" w:name="_Toc335305879"/>
      <w:bookmarkStart w:id="3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2"/>
      <w:bookmarkEnd w:id="3"/>
    </w:p>
    <w:p w:rsidR="00392D39" w:rsidRPr="00392D39" w:rsidRDefault="00392D39" w:rsidP="00000BC9">
      <w:pPr>
        <w:spacing w:before="120" w:after="120"/>
        <w:ind w:firstLine="360"/>
        <w:jc w:val="both"/>
        <w:outlineLvl w:val="1"/>
      </w:pPr>
    </w:p>
    <w:p w:rsidR="00000BC9" w:rsidRPr="0002396B" w:rsidRDefault="00000BC9" w:rsidP="00000BC9">
      <w:pPr>
        <w:rPr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28"/>
      </w:tblGrid>
      <w:tr w:rsidR="00000BC9" w:rsidRPr="0002396B" w:rsidTr="00B809C8">
        <w:trPr>
          <w:trHeight w:val="769"/>
        </w:trPr>
        <w:tc>
          <w:tcPr>
            <w:tcW w:w="4785" w:type="dxa"/>
          </w:tcPr>
          <w:p w:rsidR="00000BC9" w:rsidRPr="0002396B" w:rsidRDefault="00D21970" w:rsidP="00B809C8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Главный </w:t>
            </w:r>
            <w:r w:rsidR="00000BC9" w:rsidRPr="0002396B">
              <w:rPr>
                <w:bCs/>
                <w:sz w:val="24"/>
                <w:szCs w:val="24"/>
              </w:rPr>
              <w:t>специалист СМиТ</w:t>
            </w:r>
          </w:p>
          <w:p w:rsidR="00000BC9" w:rsidRPr="0002396B" w:rsidRDefault="00000BC9" w:rsidP="00B809C8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:rsidR="00000BC9" w:rsidRPr="000619CD" w:rsidRDefault="00000BC9" w:rsidP="00B809C8">
            <w:pPr>
              <w:jc w:val="center"/>
              <w:rPr>
                <w:bCs/>
                <w:sz w:val="24"/>
                <w:szCs w:val="24"/>
              </w:rPr>
            </w:pPr>
          </w:p>
          <w:p w:rsidR="000619CD" w:rsidRPr="00DB5C21" w:rsidRDefault="000619CD" w:rsidP="000619CD">
            <w:pPr>
              <w:spacing w:line="48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>«11» октября 2017</w:t>
            </w:r>
            <w:r w:rsidRPr="00DB5C21">
              <w:rPr>
                <w:sz w:val="24"/>
                <w:szCs w:val="24"/>
                <w:lang w:eastAsia="ar-SA"/>
              </w:rPr>
              <w:t xml:space="preserve"> г.</w:t>
            </w:r>
          </w:p>
          <w:p w:rsidR="00000BC9" w:rsidRPr="0002396B" w:rsidRDefault="00000BC9" w:rsidP="00B809C8">
            <w:pPr>
              <w:jc w:val="right"/>
              <w:rPr>
                <w:bCs/>
                <w:sz w:val="24"/>
                <w:szCs w:val="24"/>
              </w:rPr>
            </w:pPr>
          </w:p>
        </w:tc>
      </w:tr>
    </w:tbl>
    <w:bookmarkEnd w:id="4"/>
    <w:bookmarkEnd w:id="5"/>
    <w:bookmarkEnd w:id="6"/>
    <w:bookmarkEnd w:id="7"/>
    <w:bookmarkEnd w:id="8"/>
    <w:p w:rsidR="00697BEA" w:rsidRDefault="00697BEA" w:rsidP="00B809C8">
      <w:pPr>
        <w:pStyle w:val="a3"/>
        <w:ind w:left="45"/>
        <w:rPr>
          <w:sz w:val="24"/>
          <w:szCs w:val="24"/>
        </w:rPr>
      </w:pPr>
      <w:r w:rsidRPr="001E10E8">
        <w:rPr>
          <w:sz w:val="24"/>
          <w:szCs w:val="24"/>
        </w:rPr>
        <w:t xml:space="preserve"> </w:t>
      </w:r>
    </w:p>
    <w:sectPr w:rsidR="00697BEA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 w15:restartNumberingAfterBreak="0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619CD"/>
    <w:rsid w:val="000C3FFC"/>
    <w:rsid w:val="000E0030"/>
    <w:rsid w:val="000F3169"/>
    <w:rsid w:val="001016E8"/>
    <w:rsid w:val="00107A88"/>
    <w:rsid w:val="00120950"/>
    <w:rsid w:val="001531D6"/>
    <w:rsid w:val="00154FE5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5FB2"/>
    <w:rsid w:val="00566883"/>
    <w:rsid w:val="005B4DC3"/>
    <w:rsid w:val="005C66C5"/>
    <w:rsid w:val="006368DC"/>
    <w:rsid w:val="00637E28"/>
    <w:rsid w:val="00650BAA"/>
    <w:rsid w:val="006652CC"/>
    <w:rsid w:val="00697BEA"/>
    <w:rsid w:val="006D51D6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C678E"/>
    <w:rsid w:val="007D676F"/>
    <w:rsid w:val="007D7B4D"/>
    <w:rsid w:val="007E647D"/>
    <w:rsid w:val="008440F2"/>
    <w:rsid w:val="00861A6A"/>
    <w:rsid w:val="008702AF"/>
    <w:rsid w:val="008738F5"/>
    <w:rsid w:val="00904EC5"/>
    <w:rsid w:val="00914BEB"/>
    <w:rsid w:val="00927B0E"/>
    <w:rsid w:val="009441EC"/>
    <w:rsid w:val="00984D67"/>
    <w:rsid w:val="009B4BA9"/>
    <w:rsid w:val="009B7A85"/>
    <w:rsid w:val="009C5DF2"/>
    <w:rsid w:val="009E6954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809C8"/>
    <w:rsid w:val="00BD4025"/>
    <w:rsid w:val="00BE1F1D"/>
    <w:rsid w:val="00BF2BD7"/>
    <w:rsid w:val="00C27E29"/>
    <w:rsid w:val="00C50943"/>
    <w:rsid w:val="00C52C4E"/>
    <w:rsid w:val="00C721A4"/>
    <w:rsid w:val="00C97003"/>
    <w:rsid w:val="00CA49C1"/>
    <w:rsid w:val="00CC3177"/>
    <w:rsid w:val="00D21970"/>
    <w:rsid w:val="00D342F2"/>
    <w:rsid w:val="00D50A54"/>
    <w:rsid w:val="00D765DE"/>
    <w:rsid w:val="00D95E4F"/>
    <w:rsid w:val="00DA12CC"/>
    <w:rsid w:val="00DA35A1"/>
    <w:rsid w:val="00DB5C21"/>
    <w:rsid w:val="00E1442D"/>
    <w:rsid w:val="00E41967"/>
    <w:rsid w:val="00E433C1"/>
    <w:rsid w:val="00E92B9A"/>
    <w:rsid w:val="00EC071D"/>
    <w:rsid w:val="00EE472D"/>
    <w:rsid w:val="00F1354D"/>
    <w:rsid w:val="00F264C2"/>
    <w:rsid w:val="00F4684F"/>
    <w:rsid w:val="00F4798A"/>
    <w:rsid w:val="00F841EB"/>
    <w:rsid w:val="00F938BE"/>
    <w:rsid w:val="00F943FA"/>
    <w:rsid w:val="00FB6389"/>
    <w:rsid w:val="00FB686E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04E7EB-D980-41C2-B958-C1609974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BC1D-59CF-4587-915C-784B8CEC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3587</Words>
  <Characters>20446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Smirnov.AA</dc:creator>
  <cp:keywords/>
  <cp:lastModifiedBy>Поддубская Кристина Валерьевна</cp:lastModifiedBy>
  <cp:revision>4</cp:revision>
  <cp:lastPrinted>2017-10-11T12:07:00Z</cp:lastPrinted>
  <dcterms:created xsi:type="dcterms:W3CDTF">2017-10-17T07:10:00Z</dcterms:created>
  <dcterms:modified xsi:type="dcterms:W3CDTF">2017-10-24T07:55:00Z</dcterms:modified>
</cp:coreProperties>
</file>